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354D6" w:rsidRPr="002354D6" w:rsidRDefault="002354D6" w:rsidP="002354D6">
            <w:pPr>
              <w:spacing w:after="0"/>
              <w:rPr>
                <w:rFonts w:ascii="Arial" w:hAnsi="Arial" w:cs="Arial"/>
                <w:color w:val="000000"/>
                <w:sz w:val="14"/>
                <w:szCs w:val="14"/>
              </w:rPr>
            </w:pPr>
            <w:r w:rsidRPr="002354D6">
              <w:rPr>
                <w:rFonts w:ascii="Arial" w:hAnsi="Arial" w:cs="Arial"/>
                <w:color w:val="000000"/>
                <w:sz w:val="14"/>
                <w:szCs w:val="14"/>
              </w:rPr>
              <w:t xml:space="preserve">Affidamento diretto urgente, ex art. 1, comma 2 </w:t>
            </w:r>
            <w:proofErr w:type="spellStart"/>
            <w:r w:rsidRPr="002354D6">
              <w:rPr>
                <w:rFonts w:ascii="Arial" w:hAnsi="Arial" w:cs="Arial"/>
                <w:color w:val="000000"/>
                <w:sz w:val="14"/>
                <w:szCs w:val="14"/>
              </w:rPr>
              <w:t>lett</w:t>
            </w:r>
            <w:proofErr w:type="spellEnd"/>
            <w:r w:rsidRPr="002354D6">
              <w:rPr>
                <w:rFonts w:ascii="Arial" w:hAnsi="Arial" w:cs="Arial"/>
                <w:color w:val="000000"/>
                <w:sz w:val="14"/>
                <w:szCs w:val="14"/>
              </w:rPr>
              <w:t xml:space="preserve">. a) del </w:t>
            </w:r>
            <w:proofErr w:type="spellStart"/>
            <w:proofErr w:type="gramStart"/>
            <w:r w:rsidRPr="002354D6">
              <w:rPr>
                <w:rFonts w:ascii="Arial" w:hAnsi="Arial" w:cs="Arial"/>
                <w:color w:val="000000"/>
                <w:sz w:val="14"/>
                <w:szCs w:val="14"/>
              </w:rPr>
              <w:t>D.Lgs</w:t>
            </w:r>
            <w:proofErr w:type="gramEnd"/>
            <w:r w:rsidRPr="002354D6">
              <w:rPr>
                <w:rFonts w:ascii="Arial" w:hAnsi="Arial" w:cs="Arial"/>
                <w:color w:val="000000"/>
                <w:sz w:val="14"/>
                <w:szCs w:val="14"/>
              </w:rPr>
              <w:t>.</w:t>
            </w:r>
            <w:proofErr w:type="spellEnd"/>
            <w:r w:rsidRPr="002354D6">
              <w:rPr>
                <w:rFonts w:ascii="Arial" w:hAnsi="Arial" w:cs="Arial"/>
                <w:color w:val="000000"/>
                <w:sz w:val="14"/>
                <w:szCs w:val="14"/>
              </w:rPr>
              <w:t xml:space="preserve"> n. 76/2020 e </w:t>
            </w:r>
            <w:proofErr w:type="spellStart"/>
            <w:r w:rsidRPr="002354D6">
              <w:rPr>
                <w:rFonts w:ascii="Arial" w:hAnsi="Arial" w:cs="Arial"/>
                <w:color w:val="000000"/>
                <w:sz w:val="14"/>
                <w:szCs w:val="14"/>
              </w:rPr>
              <w:t>s.m.i.</w:t>
            </w:r>
            <w:proofErr w:type="spellEnd"/>
            <w:r w:rsidRPr="002354D6">
              <w:rPr>
                <w:rFonts w:ascii="Arial" w:hAnsi="Arial" w:cs="Arial"/>
                <w:color w:val="000000"/>
                <w:sz w:val="14"/>
                <w:szCs w:val="14"/>
              </w:rPr>
              <w:t xml:space="preserve">, di servizi medici di anestesia e rianimazione presso il P.O. di Asiago dell’Azienda </w:t>
            </w:r>
            <w:proofErr w:type="spellStart"/>
            <w:r w:rsidRPr="002354D6">
              <w:rPr>
                <w:rFonts w:ascii="Arial" w:hAnsi="Arial" w:cs="Arial"/>
                <w:color w:val="000000"/>
                <w:sz w:val="14"/>
                <w:szCs w:val="14"/>
              </w:rPr>
              <w:t>Ulss</w:t>
            </w:r>
            <w:proofErr w:type="spellEnd"/>
            <w:r w:rsidRPr="002354D6">
              <w:rPr>
                <w:rFonts w:ascii="Arial" w:hAnsi="Arial" w:cs="Arial"/>
                <w:color w:val="000000"/>
                <w:sz w:val="14"/>
                <w:szCs w:val="14"/>
              </w:rPr>
              <w:t xml:space="preserve"> n. 7 Pedemontana.</w:t>
            </w:r>
          </w:p>
          <w:p w:rsidR="00282AE2" w:rsidRPr="002354D6" w:rsidRDefault="002354D6" w:rsidP="002354D6">
            <w:pPr>
              <w:spacing w:before="0"/>
              <w:rPr>
                <w:rFonts w:ascii="Arial" w:hAnsi="Arial" w:cs="Arial"/>
                <w:color w:val="000000"/>
                <w:sz w:val="14"/>
                <w:szCs w:val="14"/>
              </w:rPr>
            </w:pPr>
            <w:r w:rsidRPr="002354D6">
              <w:rPr>
                <w:rFonts w:ascii="Arial" w:hAnsi="Arial" w:cs="Arial"/>
                <w:color w:val="000000"/>
                <w:sz w:val="14"/>
                <w:szCs w:val="14"/>
              </w:rPr>
              <w:t>Gara n. 2021-244-BAS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E142B" w:rsidRPr="003A443E" w:rsidRDefault="00F236C4" w:rsidP="00282AE2">
            <w:pPr>
              <w:rPr>
                <w:rFonts w:ascii="Arial" w:hAnsi="Arial" w:cs="Arial"/>
                <w:color w:val="000000"/>
                <w:sz w:val="14"/>
                <w:szCs w:val="14"/>
              </w:rPr>
            </w:pPr>
            <w:r w:rsidRPr="00F236C4">
              <w:rPr>
                <w:rFonts w:ascii="Arial" w:hAnsi="Arial" w:cs="Arial"/>
                <w:color w:val="000000"/>
                <w:sz w:val="14"/>
                <w:szCs w:val="14"/>
              </w:rPr>
              <w:t>CIG</w:t>
            </w:r>
            <w:r w:rsidR="002354D6">
              <w:rPr>
                <w:rFonts w:ascii="Arial" w:hAnsi="Arial" w:cs="Arial"/>
                <w:color w:val="000000"/>
                <w:sz w:val="14"/>
                <w:szCs w:val="14"/>
              </w:rPr>
              <w:t>……</w:t>
            </w:r>
          </w:p>
          <w:p w:rsidR="00A23B3E" w:rsidRPr="003A443E" w:rsidRDefault="00A23B3E">
            <w:pPr>
              <w:rPr>
                <w:color w:val="000000"/>
              </w:rPr>
            </w:pPr>
            <w:r w:rsidRPr="003A443E">
              <w:rPr>
                <w:rFonts w:ascii="Arial" w:hAnsi="Arial" w:cs="Arial"/>
                <w:color w:val="000000"/>
                <w:sz w:val="14"/>
                <w:szCs w:val="14"/>
              </w:rPr>
              <w:t xml:space="preserve">[  ] </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24FB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2354D6">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403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24FB5"/>
    <w:rsid w:val="000576F3"/>
    <w:rsid w:val="00076DCA"/>
    <w:rsid w:val="0008448E"/>
    <w:rsid w:val="000953DC"/>
    <w:rsid w:val="000A2666"/>
    <w:rsid w:val="000A7B33"/>
    <w:rsid w:val="000B5314"/>
    <w:rsid w:val="000E5FBC"/>
    <w:rsid w:val="000E62C1"/>
    <w:rsid w:val="00101812"/>
    <w:rsid w:val="00106DA2"/>
    <w:rsid w:val="00121BF6"/>
    <w:rsid w:val="00153A60"/>
    <w:rsid w:val="001752F0"/>
    <w:rsid w:val="001C1783"/>
    <w:rsid w:val="001D3A2B"/>
    <w:rsid w:val="001D56C2"/>
    <w:rsid w:val="001F35A9"/>
    <w:rsid w:val="002354D6"/>
    <w:rsid w:val="00270DA2"/>
    <w:rsid w:val="00282AE2"/>
    <w:rsid w:val="002A0C6C"/>
    <w:rsid w:val="002A21BC"/>
    <w:rsid w:val="002A4838"/>
    <w:rsid w:val="002C169E"/>
    <w:rsid w:val="002D50E9"/>
    <w:rsid w:val="002E142B"/>
    <w:rsid w:val="002E43BE"/>
    <w:rsid w:val="002E798E"/>
    <w:rsid w:val="002F36A6"/>
    <w:rsid w:val="00316FAD"/>
    <w:rsid w:val="00327206"/>
    <w:rsid w:val="00350D7E"/>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7222A2"/>
    <w:rsid w:val="00766402"/>
    <w:rsid w:val="007B50B2"/>
    <w:rsid w:val="007C43D1"/>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E204E"/>
    <w:rsid w:val="009F1511"/>
    <w:rsid w:val="009F2D2E"/>
    <w:rsid w:val="00A23B3E"/>
    <w:rsid w:val="00A30CBB"/>
    <w:rsid w:val="00A46950"/>
    <w:rsid w:val="00AA2252"/>
    <w:rsid w:val="00AA5F93"/>
    <w:rsid w:val="00AB0AD0"/>
    <w:rsid w:val="00AD7C8F"/>
    <w:rsid w:val="00AE5CFF"/>
    <w:rsid w:val="00B06E77"/>
    <w:rsid w:val="00B32C28"/>
    <w:rsid w:val="00B40633"/>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2288"/>
    <w:rsid w:val="00CD3E4F"/>
    <w:rsid w:val="00CF0D2D"/>
    <w:rsid w:val="00CF449A"/>
    <w:rsid w:val="00CF77D5"/>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D016A"/>
    <w:rsid w:val="00EE7788"/>
    <w:rsid w:val="00EF45BC"/>
    <w:rsid w:val="00F056CF"/>
    <w:rsid w:val="00F236C4"/>
    <w:rsid w:val="00F26DE7"/>
    <w:rsid w:val="00F323BE"/>
    <w:rsid w:val="00F351F0"/>
    <w:rsid w:val="00F51F37"/>
    <w:rsid w:val="00F575CF"/>
    <w:rsid w:val="00F62D30"/>
    <w:rsid w:val="00F62F53"/>
    <w:rsid w:val="00F6646B"/>
    <w:rsid w:val="00F672A2"/>
    <w:rsid w:val="00F758D1"/>
    <w:rsid w:val="00F9449A"/>
    <w:rsid w:val="00F95202"/>
    <w:rsid w:val="00FB3543"/>
    <w:rsid w:val="00FB7D3A"/>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6844F10E"/>
  <w15:docId w15:val="{58C25907-B47A-47CC-BBF6-664B7ADD9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A182B-993E-421B-8C5D-DB2A3497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6382</Words>
  <Characters>36378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3</cp:revision>
  <cp:lastPrinted>2016-07-15T13:50:00Z</cp:lastPrinted>
  <dcterms:created xsi:type="dcterms:W3CDTF">2020-08-31T09:12:00Z</dcterms:created>
  <dcterms:modified xsi:type="dcterms:W3CDTF">2021-09-01T06:30:00Z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